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E255" w14:textId="0D731720" w:rsidR="00240259" w:rsidRPr="001C7620" w:rsidRDefault="001C7620" w:rsidP="001C7620">
      <w:pPr>
        <w:spacing w:before="68" w:line="38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hAnsiTheme="minorHAnsi" w:cstheme="minorHAnsi"/>
          <w:sz w:val="22"/>
          <w:szCs w:val="22"/>
        </w:rPr>
        <w:t>Jacque Ferrell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38"/>
      </w:tblGrid>
      <w:tr w:rsidR="001C7620" w:rsidRPr="001C7620" w14:paraId="2E195EFA" w14:textId="77777777" w:rsidTr="001C7620">
        <w:trPr>
          <w:trHeight w:hRule="exact" w:val="347"/>
        </w:trPr>
        <w:tc>
          <w:tcPr>
            <w:tcW w:w="10138" w:type="dxa"/>
            <w:shd w:val="clear" w:color="auto" w:fill="E6E6E6"/>
          </w:tcPr>
          <w:p w14:paraId="4EE7CFBD" w14:textId="602EAF97" w:rsidR="00240259" w:rsidRPr="001C7620" w:rsidRDefault="001C7620" w:rsidP="001C7620">
            <w:pPr>
              <w:spacing w:before="2"/>
              <w:ind w:left="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. 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ox 1673, 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ll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n,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w w:val="96"/>
                <w:sz w:val="22"/>
                <w:szCs w:val="22"/>
              </w:rPr>
              <w:t>3201</w:t>
            </w:r>
            <w:r w:rsidRPr="001C7620">
              <w:rPr>
                <w:rFonts w:asciiTheme="minorHAnsi" w:eastAsia="Garamond" w:hAnsiTheme="minorHAnsi" w:cstheme="minorHAnsi"/>
                <w:spacing w:val="-1"/>
                <w:w w:val="96"/>
                <w:sz w:val="22"/>
                <w:szCs w:val="22"/>
              </w:rPr>
              <w:t>1</w:t>
            </w:r>
            <w:r w:rsidRPr="001C7620">
              <w:rPr>
                <w:rFonts w:asciiTheme="minorHAnsi" w:eastAsia="Verdana" w:hAnsiTheme="minorHAnsi" w:cstheme="minorHAnsi"/>
                <w:w w:val="96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14"/>
                <w:w w:val="9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800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991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5187</w:t>
            </w:r>
            <w:r w:rsidRPr="001C762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(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H) </w:t>
            </w:r>
            <w:r w:rsidRPr="001C7620">
              <w:rPr>
                <w:rFonts w:asciiTheme="minorHAnsi" w:eastAsia="Verdana" w:hAnsiTheme="minorHAnsi" w:cstheme="minorHAnsi"/>
                <w:w w:val="84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13"/>
                <w:w w:val="84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800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991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5187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) </w:t>
            </w:r>
            <w:r w:rsidRPr="001C7620">
              <w:rPr>
                <w:rFonts w:asciiTheme="minorHAnsi" w:eastAsia="Verdana" w:hAnsiTheme="minorHAnsi" w:cstheme="minorHAnsi"/>
                <w:w w:val="84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11"/>
                <w:w w:val="84"/>
                <w:sz w:val="22"/>
                <w:szCs w:val="22"/>
              </w:rPr>
              <w:t xml:space="preserve"> </w:t>
            </w:r>
            <w:hyperlink r:id="rId5" w:history="1">
              <w:r w:rsidRPr="001C7620">
                <w:rPr>
                  <w:rStyle w:val="Hyperlink"/>
                  <w:rFonts w:asciiTheme="minorHAnsi" w:eastAsia="Garamond" w:hAnsiTheme="minorHAnsi" w:cstheme="minorHAnsi"/>
                  <w:color w:val="auto"/>
                  <w:spacing w:val="-2"/>
                  <w:sz w:val="22"/>
                  <w:szCs w:val="22"/>
                </w:rPr>
                <w:t>ferrell@gmail.com</w:t>
              </w:r>
            </w:hyperlink>
          </w:p>
        </w:tc>
      </w:tr>
      <w:tr w:rsidR="001C7620" w:rsidRPr="001C7620" w14:paraId="1B326A08" w14:textId="77777777" w:rsidTr="001C7620">
        <w:trPr>
          <w:trHeight w:hRule="exact" w:val="1952"/>
        </w:trPr>
        <w:tc>
          <w:tcPr>
            <w:tcW w:w="10138" w:type="dxa"/>
          </w:tcPr>
          <w:p w14:paraId="1E5D6414" w14:textId="77777777" w:rsidR="00240259" w:rsidRPr="001C7620" w:rsidRDefault="00240259" w:rsidP="001C7620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D52323" w14:textId="77777777" w:rsidR="00240259" w:rsidRPr="001C7620" w:rsidRDefault="00240259" w:rsidP="001C762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B1E7AF" w14:textId="77777777" w:rsidR="00240259" w:rsidRPr="001C7620" w:rsidRDefault="001C7620" w:rsidP="001C7620">
            <w:pPr>
              <w:ind w:left="29" w:right="6938"/>
              <w:jc w:val="both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X</w:t>
            </w:r>
            <w:r w:rsidRPr="001C762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SS</w:t>
            </w:r>
            <w:r w:rsidRPr="001C762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NT</w:t>
            </w:r>
          </w:p>
          <w:p w14:paraId="7A11E2B0" w14:textId="77777777" w:rsidR="00240259" w:rsidRPr="001C7620" w:rsidRDefault="001C7620" w:rsidP="001C7620">
            <w:pPr>
              <w:spacing w:before="77"/>
              <w:ind w:left="29" w:right="-4"/>
              <w:jc w:val="both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Pr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ve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ad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1C762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v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e 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wi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1C7620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h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1C7620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1C7620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-l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eve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eader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1C7620">
              <w:rPr>
                <w:rFonts w:asciiTheme="minorHAnsi" w:eastAsia="Garamond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st-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po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te</w:t>
            </w:r>
            <w:r w:rsidRPr="001C762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v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ts.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Rec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z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va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cree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k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wl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ed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le</w:t>
            </w:r>
            <w:r w:rsidRPr="001C762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ar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th</w:t>
            </w:r>
            <w:r w:rsidRPr="001C7620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il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it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1C7620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to</w:t>
            </w:r>
            <w:r w:rsidRPr="001C7620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ggle</w:t>
            </w:r>
            <w:r w:rsidRPr="001C762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it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z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eed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ile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ur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eed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1C7620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to</w:t>
            </w:r>
            <w:r w:rsidRPr="001C7620">
              <w:rPr>
                <w:rFonts w:asciiTheme="minorHAnsi" w:eastAsia="Garamond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sti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1C7620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cer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  <w:r w:rsidRPr="001C7620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le</w:t>
            </w:r>
            <w:r w:rsidRPr="001C7620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deve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g,</w:t>
            </w:r>
            <w:r w:rsidRPr="001C7620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im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g,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mm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 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ve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s,</w:t>
            </w:r>
            <w:r w:rsidRPr="001C7620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iss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ues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1C7620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erv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a li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to</w:t>
            </w:r>
            <w:r w:rsidRPr="001C762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s,</w:t>
            </w:r>
            <w:r w:rsidRPr="001C7620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sta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ff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1C7620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xt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</w:p>
        </w:tc>
      </w:tr>
      <w:tr w:rsidR="001C7620" w:rsidRPr="001C7620" w14:paraId="642A62DB" w14:textId="77777777" w:rsidTr="001C7620">
        <w:trPr>
          <w:trHeight w:hRule="exact" w:val="864"/>
        </w:trPr>
        <w:tc>
          <w:tcPr>
            <w:tcW w:w="10138" w:type="dxa"/>
            <w:shd w:val="clear" w:color="auto" w:fill="E6E6E6"/>
          </w:tcPr>
          <w:p w14:paraId="781A848D" w14:textId="77777777" w:rsidR="00240259" w:rsidRPr="001C7620" w:rsidRDefault="00240259" w:rsidP="001C7620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C18A6" w14:textId="77777777" w:rsidR="00240259" w:rsidRPr="001C7620" w:rsidRDefault="001C7620" w:rsidP="001C7620">
            <w:pPr>
              <w:spacing w:line="337" w:lineRule="auto"/>
              <w:ind w:left="422" w:right="385" w:firstLine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Re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og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iz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b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y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EO 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f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n 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em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y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w</w:t>
            </w:r>
            <w:r w:rsidRPr="001C762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h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“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w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 i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iti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ti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v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n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ad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v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wh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er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wi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hin the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om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pan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”. Si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t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“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re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th 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f 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f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res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</w:t>
            </w:r>
            <w:r w:rsidRPr="001C762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ir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au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o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f w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lli</w:t>
            </w:r>
            <w:r w:rsidRPr="001C762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es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lp</w:t>
            </w:r>
            <w:r w:rsidRPr="001C7620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(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os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iti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ve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)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ttit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ud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”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y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pan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’s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I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er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na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na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l 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ro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ll</w:t>
            </w:r>
            <w:r w:rsidRPr="001C7620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.</w:t>
            </w:r>
          </w:p>
        </w:tc>
      </w:tr>
      <w:tr w:rsidR="001C7620" w:rsidRPr="001C7620" w14:paraId="01DCC2A2" w14:textId="77777777" w:rsidTr="001C7620">
        <w:trPr>
          <w:trHeight w:hRule="exact" w:val="647"/>
        </w:trPr>
        <w:tc>
          <w:tcPr>
            <w:tcW w:w="10138" w:type="dxa"/>
          </w:tcPr>
          <w:p w14:paraId="491F617F" w14:textId="77777777" w:rsidR="00240259" w:rsidRPr="001C7620" w:rsidRDefault="00240259" w:rsidP="001C7620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EC1B3A" w14:textId="77777777" w:rsidR="00240259" w:rsidRPr="001C7620" w:rsidRDefault="00240259" w:rsidP="001C762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DD74F6" w14:textId="77777777" w:rsidR="00240259" w:rsidRPr="001C7620" w:rsidRDefault="001C7620" w:rsidP="001C7620">
            <w:pPr>
              <w:ind w:left="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C762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RE</w:t>
            </w:r>
            <w:r w:rsidRPr="001C762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F</w:t>
            </w:r>
            <w:r w:rsidRPr="001C762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X</w:t>
            </w:r>
            <w:r w:rsidRPr="001C762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ERT</w:t>
            </w:r>
            <w:r w:rsidRPr="001C762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IS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1C7620" w:rsidRPr="001C7620" w14:paraId="6A572F27" w14:textId="77777777" w:rsidTr="001C7620">
        <w:trPr>
          <w:trHeight w:hRule="exact" w:val="1577"/>
        </w:trPr>
        <w:tc>
          <w:tcPr>
            <w:tcW w:w="10138" w:type="dxa"/>
          </w:tcPr>
          <w:p w14:paraId="0D237C59" w14:textId="77777777" w:rsidR="00240259" w:rsidRPr="001C7620" w:rsidRDefault="00240259" w:rsidP="001C7620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53C343" w14:textId="6580446A" w:rsidR="00240259" w:rsidRPr="001C7620" w:rsidRDefault="001C7620" w:rsidP="001C7620">
            <w:pPr>
              <w:ind w:left="29" w:right="130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rave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rd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Pr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Off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ist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6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x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se</w:t>
            </w:r>
            <w:r w:rsidRPr="001C7620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V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Su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ly</w:t>
            </w:r>
            <w:r w:rsidRPr="001C762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Pr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ts T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hno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gy</w:t>
            </w:r>
            <w:r w:rsidRPr="001C7620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1C762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Hi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MS</w:t>
            </w:r>
            <w:r w:rsidRPr="001C7620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Off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no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ph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1C7620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1C7620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y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C7620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(80</w:t>
            </w:r>
            <w:r w:rsidRPr="001C7620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1C7620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1C7620">
              <w:rPr>
                <w:rFonts w:asciiTheme="minorHAnsi" w:eastAsia="Garamond" w:hAnsiTheme="minorHAnsi" w:cstheme="minorHAnsi"/>
                <w:sz w:val="22"/>
                <w:szCs w:val="22"/>
              </w:rPr>
              <w:t>)</w:t>
            </w:r>
          </w:p>
          <w:p w14:paraId="2876A2FB" w14:textId="77777777" w:rsidR="00240259" w:rsidRPr="001C7620" w:rsidRDefault="001C7620" w:rsidP="001C7620">
            <w:pPr>
              <w:ind w:left="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C762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R</w:t>
            </w:r>
            <w:r w:rsidRPr="001C762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1C762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SS</w:t>
            </w:r>
            <w:r w:rsidRPr="001C762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1C762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1C7620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NA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L</w:t>
            </w:r>
            <w:r w:rsidRPr="001C7620">
              <w:rPr>
                <w:rFonts w:asciiTheme="minorHAnsi" w:eastAsia="Garamond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1C762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1C7620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IS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1C7620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OR</w:t>
            </w:r>
            <w:r w:rsidRPr="001C7620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Y</w:t>
            </w:r>
          </w:p>
        </w:tc>
      </w:tr>
    </w:tbl>
    <w:p w14:paraId="2DB8EDB2" w14:textId="77777777" w:rsidR="00240259" w:rsidRPr="001C7620" w:rsidRDefault="00240259" w:rsidP="001C7620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2A83892D" w14:textId="77777777" w:rsidR="00240259" w:rsidRPr="001C7620" w:rsidRDefault="001C7620" w:rsidP="001C7620">
      <w:pPr>
        <w:spacing w:before="40"/>
        <w:ind w:left="140" w:right="10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A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cme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te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rna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t</w:t>
      </w:r>
      <w:r w:rsidRPr="001C7620">
        <w:rPr>
          <w:rFonts w:asciiTheme="minorHAnsi" w:eastAsia="Garamond" w:hAnsiTheme="minorHAnsi" w:cstheme="minorHAnsi"/>
          <w:b/>
          <w:spacing w:val="2"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na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l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Gr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oup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1C7620">
        <w:rPr>
          <w:rFonts w:asciiTheme="minorHAnsi" w:eastAsia="Garamond" w:hAnsiTheme="minorHAnsi" w:cstheme="minorHAnsi"/>
          <w:b/>
          <w:spacing w:val="-96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oe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A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</w:t>
      </w: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pacing w:val="3"/>
          <w:w w:val="94"/>
          <w:sz w:val="22"/>
          <w:szCs w:val="22"/>
          <w:highlight w:val="lightGray"/>
        </w:rPr>
        <w:t>z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a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&amp;</w:t>
      </w:r>
      <w:r w:rsidRPr="001C7620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La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s</w:t>
      </w:r>
      <w:r w:rsidRPr="001C7620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Veg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as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Nev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ad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a                                                      </w:t>
      </w:r>
      <w:r w:rsidRPr="001C7620">
        <w:rPr>
          <w:rFonts w:asciiTheme="minorHAnsi" w:eastAsia="Garamond" w:hAnsiTheme="minorHAnsi" w:cstheme="minorHAnsi"/>
          <w:b/>
          <w:spacing w:val="15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2010</w:t>
      </w:r>
      <w:r w:rsidRPr="001C7620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1C7620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P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t</w:t>
      </w:r>
    </w:p>
    <w:p w14:paraId="13325014" w14:textId="77777777" w:rsidR="00240259" w:rsidRPr="001C7620" w:rsidRDefault="00240259" w:rsidP="001C7620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C36C2BF" w14:textId="77777777" w:rsidR="00240259" w:rsidRPr="001C7620" w:rsidRDefault="001C7620" w:rsidP="001C7620">
      <w:pPr>
        <w:ind w:left="140" w:right="323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CUT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CFO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 xml:space="preserve">&amp;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 xml:space="preserve">F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UM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2BD9C4B2" w14:textId="77777777" w:rsidR="00240259" w:rsidRPr="001C7620" w:rsidRDefault="001C7620" w:rsidP="001C7620">
      <w:pPr>
        <w:ind w:left="140" w:right="10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eader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dec</w:t>
      </w:r>
      <w:r w:rsidRPr="001C7620">
        <w:rPr>
          <w:rFonts w:asciiTheme="minorHAnsi" w:eastAsia="Garamond" w:hAnsiTheme="minorHAnsi" w:cstheme="minorHAnsi"/>
          <w:sz w:val="22"/>
          <w:szCs w:val="22"/>
        </w:rPr>
        <w:t>isi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ile</w:t>
      </w:r>
      <w:r w:rsidRPr="001C762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gi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 a</w:t>
      </w:r>
      <w:r w:rsidRPr="001C762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var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ty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ion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sig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/aud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iti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z w:val="22"/>
          <w:szCs w:val="22"/>
        </w:rPr>
        <w:t>st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(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add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/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ai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yee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rac</w:t>
      </w:r>
      <w:r w:rsidRPr="001C7620">
        <w:rPr>
          <w:rFonts w:asciiTheme="minorHAnsi" w:eastAsia="Garamond" w:hAnsiTheme="minorHAnsi" w:cstheme="minorHAnsi"/>
          <w:sz w:val="22"/>
          <w:szCs w:val="22"/>
        </w:rPr>
        <w:t>ki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z w:val="22"/>
          <w:szCs w:val="22"/>
        </w:rPr>
        <w:t>st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),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rev</w:t>
      </w:r>
      <w:r w:rsidRPr="001C7620">
        <w:rPr>
          <w:rFonts w:asciiTheme="minorHAnsi" w:eastAsia="Garamond" w:hAnsiTheme="minorHAnsi" w:cstheme="minorHAnsi"/>
          <w:sz w:val="22"/>
          <w:szCs w:val="22"/>
        </w:rPr>
        <w:t>iew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ly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 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x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ist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B-5s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to A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me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tn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te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1C7620">
        <w:rPr>
          <w:rFonts w:asciiTheme="minorHAnsi" w:eastAsia="Garamond" w:hAnsiTheme="minorHAnsi" w:cstheme="minorHAnsi"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w w:val="99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ee</w:t>
      </w:r>
      <w:r w:rsidRPr="001C7620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w w:val="99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w w:val="99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w w:val="99"/>
          <w:sz w:val="22"/>
          <w:szCs w:val="22"/>
        </w:rPr>
        <w:t>—g</w:t>
      </w:r>
      <w:r w:rsidRPr="001C7620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er/</w:t>
      </w:r>
      <w:r w:rsidRPr="001C7620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oo</w:t>
      </w:r>
      <w:r w:rsidRPr="001C7620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frea</w:t>
      </w:r>
      <w:r w:rsidRPr="001C7620">
        <w:rPr>
          <w:rFonts w:asciiTheme="minorHAnsi" w:eastAsia="Garamond" w:hAnsiTheme="minorHAnsi" w:cstheme="minorHAnsi"/>
          <w:w w:val="99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3"/>
          <w:w w:val="9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ss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z w:val="22"/>
          <w:szCs w:val="22"/>
        </w:rPr>
        <w:t>le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1C7620">
        <w:rPr>
          <w:rFonts w:asciiTheme="minorHAnsi" w:eastAsia="Garamond" w:hAnsiTheme="minorHAnsi" w:cstheme="minorHAnsi"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is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ts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ta</w:t>
      </w:r>
      <w:r w:rsidRPr="001C762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1C7620">
        <w:rPr>
          <w:rFonts w:asciiTheme="minorHAnsi" w:eastAsia="Garamond" w:hAnsiTheme="minorHAnsi" w:cstheme="minorHAnsi"/>
          <w:sz w:val="22"/>
          <w:szCs w:val="22"/>
        </w:rPr>
        <w:t>se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/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z w:val="22"/>
          <w:szCs w:val="22"/>
        </w:rPr>
        <w:t>-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1C7620">
        <w:rPr>
          <w:rFonts w:asciiTheme="minorHAnsi" w:eastAsia="Garamond" w:hAnsiTheme="minorHAnsi" w:cstheme="minorHAnsi"/>
          <w:sz w:val="22"/>
          <w:szCs w:val="22"/>
        </w:rPr>
        <w:t>m.</w:t>
      </w:r>
    </w:p>
    <w:p w14:paraId="5C5BBA0D" w14:textId="77777777" w:rsidR="00240259" w:rsidRPr="001C7620" w:rsidRDefault="001C7620" w:rsidP="001C7620">
      <w:pPr>
        <w:tabs>
          <w:tab w:val="left" w:pos="700"/>
        </w:tabs>
        <w:spacing w:before="61"/>
        <w:ind w:left="716" w:right="320" w:hanging="36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1C76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ur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CF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rans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om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us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pp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s com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ny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un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HR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sz w:val="22"/>
          <w:szCs w:val="22"/>
        </w:rPr>
        <w:t>ly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ist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with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h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- st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j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var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ty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eed</w:t>
      </w:r>
      <w:r w:rsidRPr="001C7620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45FD7950" w14:textId="77777777" w:rsidR="00240259" w:rsidRPr="001C7620" w:rsidRDefault="001C7620" w:rsidP="001C7620">
      <w:pPr>
        <w:tabs>
          <w:tab w:val="left" w:pos="700"/>
        </w:tabs>
        <w:spacing w:before="61"/>
        <w:ind w:left="716" w:right="128" w:hanging="36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1C76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rhaul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oved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tte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ndan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gement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g,</w:t>
      </w:r>
      <w:r w:rsidRPr="001C762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ect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g,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tat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on of 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tte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ndan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sys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tem,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z w:val="22"/>
          <w:szCs w:val="22"/>
        </w:rPr>
        <w:t>-m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yee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ile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 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dua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-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tm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823BDD1" w14:textId="77777777" w:rsidR="00240259" w:rsidRPr="001C7620" w:rsidRDefault="001C7620" w:rsidP="001C7620">
      <w:pPr>
        <w:spacing w:before="60"/>
        <w:ind w:left="319" w:right="50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1C7620">
        <w:rPr>
          <w:rFonts w:asciiTheme="minorHAnsi" w:eastAsia="Microsoft Sans Serif" w:hAnsiTheme="minorHAnsi" w:cstheme="minorHAnsi"/>
          <w:sz w:val="22"/>
          <w:szCs w:val="22"/>
        </w:rPr>
        <w:t xml:space="preserve">     </w:t>
      </w:r>
      <w:r w:rsidRPr="001C7620">
        <w:rPr>
          <w:rFonts w:asciiTheme="minorHAnsi" w:eastAsia="Microsoft Sans Serif" w:hAnsiTheme="minorHAnsi" w:cstheme="minorHAnsi"/>
          <w:spacing w:val="-1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lay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key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</w:rPr>
        <w:t>comm</w:t>
      </w:r>
      <w:r w:rsidRPr="001C7620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/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lar</w:t>
      </w:r>
      <w:r w:rsidRPr="001C7620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xp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ectat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for em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ees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ssist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z w:val="22"/>
          <w:szCs w:val="22"/>
        </w:rPr>
        <w:t>ith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3"/>
          <w:w w:val="99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ye</w:t>
      </w:r>
      <w:r w:rsidRPr="001C7620">
        <w:rPr>
          <w:rFonts w:asciiTheme="minorHAnsi" w:eastAsia="Garamond" w:hAnsiTheme="minorHAnsi" w:cstheme="minorHAnsi"/>
          <w:w w:val="99"/>
          <w:sz w:val="22"/>
          <w:szCs w:val="22"/>
        </w:rPr>
        <w:t>e</w:t>
      </w:r>
    </w:p>
    <w:p w14:paraId="7E35C6E6" w14:textId="77777777" w:rsidR="00240259" w:rsidRPr="001C7620" w:rsidRDefault="001C7620" w:rsidP="001C7620">
      <w:pPr>
        <w:ind w:left="716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&amp;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cy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01C6CCC" w14:textId="77777777" w:rsidR="00240259" w:rsidRPr="001C7620" w:rsidRDefault="001C7620" w:rsidP="001C7620">
      <w:pPr>
        <w:tabs>
          <w:tab w:val="left" w:pos="700"/>
        </w:tabs>
        <w:spacing w:before="53" w:line="220" w:lineRule="exact"/>
        <w:ind w:left="716" w:right="184" w:hanging="36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1C76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bu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1C762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-sa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ector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rna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vel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Pre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il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read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av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gs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1C7620">
        <w:rPr>
          <w:rFonts w:asciiTheme="minorHAnsi" w:eastAsia="Garamond" w:hAnsiTheme="minorHAnsi" w:cstheme="minorHAnsi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D86C912" w14:textId="77777777" w:rsidR="00240259" w:rsidRPr="001C7620" w:rsidRDefault="00240259" w:rsidP="001C762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6DC6DDE" w14:textId="77777777" w:rsidR="00240259" w:rsidRPr="001C7620" w:rsidRDefault="001C7620" w:rsidP="001C7620">
      <w:pPr>
        <w:spacing w:before="40"/>
        <w:ind w:left="140" w:right="11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B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lu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e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l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En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te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rpr</w:t>
      </w: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s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es</w:t>
      </w:r>
      <w:r w:rsidRPr="001C7620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1C7620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</w:t>
      </w:r>
      <w:r w:rsidRPr="001C7620">
        <w:rPr>
          <w:rFonts w:asciiTheme="minorHAnsi" w:eastAsia="Garamond" w:hAnsiTheme="minorHAnsi" w:cstheme="minorHAnsi"/>
          <w:b/>
          <w:spacing w:val="-2"/>
          <w:w w:val="94"/>
          <w:sz w:val="22"/>
          <w:szCs w:val="22"/>
          <w:highlight w:val="lightGray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A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zo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                                       </w:t>
      </w:r>
      <w:r w:rsidRPr="001C7620">
        <w:rPr>
          <w:rFonts w:asciiTheme="minorHAnsi" w:eastAsia="Garamond" w:hAnsiTheme="minorHAnsi" w:cstheme="minorHAnsi"/>
          <w:b/>
          <w:spacing w:val="39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1998</w:t>
      </w:r>
      <w:r w:rsidRPr="001C7620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1C7620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2010</w:t>
      </w:r>
    </w:p>
    <w:p w14:paraId="516F8536" w14:textId="77777777" w:rsidR="00240259" w:rsidRPr="001C7620" w:rsidRDefault="00240259" w:rsidP="001C7620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E563EDC" w14:textId="77777777" w:rsidR="00240259" w:rsidRPr="001C7620" w:rsidRDefault="001C7620" w:rsidP="001C7620">
      <w:pPr>
        <w:ind w:left="140" w:right="701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CUT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</w:p>
    <w:p w14:paraId="0DB65A63" w14:textId="77777777" w:rsidR="00240259" w:rsidRPr="001C7620" w:rsidRDefault="001C7620" w:rsidP="001C7620">
      <w:pPr>
        <w:spacing w:line="220" w:lineRule="exact"/>
        <w:ind w:left="140" w:right="11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aye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le</w:t>
      </w:r>
      <w:r w:rsidRPr="001C7620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1C762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fa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st</w:t>
      </w:r>
      <w:r w:rsidRPr="001C762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-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ss</w:t>
      </w:r>
      <w:r w:rsidRPr="001C7620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t,</w:t>
      </w:r>
      <w:r w:rsidRPr="001C762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si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eader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gi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</w:p>
    <w:p w14:paraId="27B640FD" w14:textId="77777777" w:rsidR="00240259" w:rsidRPr="001C7620" w:rsidRDefault="001C7620" w:rsidP="001C7620">
      <w:pPr>
        <w:ind w:left="140" w:right="10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eader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s.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imm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ly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iti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/dead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ile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x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tly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x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gl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rave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arra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ts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(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mm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erc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),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lti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z w:val="22"/>
          <w:szCs w:val="22"/>
        </w:rPr>
        <w:t>le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dar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s,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edu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Serve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g,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eed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-s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le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gs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acr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ss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gl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, 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ure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acc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mm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st-m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te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5E7E628" w14:textId="77777777" w:rsidR="00240259" w:rsidRPr="001C7620" w:rsidRDefault="001C7620" w:rsidP="001C7620">
      <w:pPr>
        <w:tabs>
          <w:tab w:val="left" w:pos="700"/>
        </w:tabs>
        <w:spacing w:before="60"/>
        <w:ind w:left="716" w:right="549" w:hanging="36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1C76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ved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nu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dul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cts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nsur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ucce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h-pr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ty</w:t>
      </w:r>
      <w:r w:rsidRPr="001C7620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rna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nally-bas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event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for 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rra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dua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rave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35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1C7620">
        <w:rPr>
          <w:rFonts w:asciiTheme="minorHAnsi" w:eastAsia="Garamond" w:hAnsiTheme="minorHAnsi" w:cstheme="minorHAnsi"/>
          <w:sz w:val="22"/>
          <w:szCs w:val="22"/>
        </w:rPr>
        <w:t>le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(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sz w:val="22"/>
          <w:szCs w:val="22"/>
        </w:rPr>
        <w:t>-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boo</w:t>
      </w:r>
      <w:r w:rsidRPr="001C7620">
        <w:rPr>
          <w:rFonts w:asciiTheme="minorHAnsi" w:eastAsia="Garamond" w:hAnsiTheme="minorHAnsi" w:cstheme="minorHAnsi"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lig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1C7620">
        <w:rPr>
          <w:rFonts w:asciiTheme="minorHAnsi" w:eastAsia="Garamond" w:hAnsiTheme="minorHAnsi" w:cstheme="minorHAnsi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b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eve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t),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sti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a 1-w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1C7620">
        <w:rPr>
          <w:rFonts w:asciiTheme="minorHAnsi" w:eastAsia="Garamond" w:hAnsiTheme="minorHAnsi" w:cstheme="minorHAnsi"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C754181" w14:textId="77777777" w:rsidR="00240259" w:rsidRPr="001C7620" w:rsidRDefault="001C7620" w:rsidP="001C7620">
      <w:pPr>
        <w:tabs>
          <w:tab w:val="left" w:pos="700"/>
        </w:tabs>
        <w:spacing w:before="57"/>
        <w:ind w:left="716" w:right="284" w:hanging="36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Microsoft Sans Serif" w:hAnsiTheme="minorHAnsi" w:cstheme="minorHAnsi"/>
          <w:w w:val="338"/>
          <w:sz w:val="22"/>
          <w:szCs w:val="22"/>
        </w:rPr>
        <w:lastRenderedPageBreak/>
        <w:t xml:space="preserve"> </w:t>
      </w:r>
      <w:r w:rsidRPr="001C76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Ensur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EO’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ab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ty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tte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meet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us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ral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su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cce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effo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ta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rus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h v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in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j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st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8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day</w:t>
      </w:r>
      <w:r w:rsidRPr="001C7620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395EDBD0" w14:textId="77777777" w:rsidR="00240259" w:rsidRPr="001C7620" w:rsidRDefault="001C7620" w:rsidP="001C7620">
      <w:pPr>
        <w:spacing w:before="60"/>
        <w:ind w:left="321" w:right="518"/>
        <w:jc w:val="center"/>
        <w:rPr>
          <w:rFonts w:asciiTheme="minorHAnsi" w:eastAsia="Garamond" w:hAnsiTheme="minorHAnsi" w:cstheme="minorHAnsi"/>
          <w:sz w:val="22"/>
          <w:szCs w:val="22"/>
        </w:rPr>
        <w:sectPr w:rsidR="00240259" w:rsidRPr="001C7620">
          <w:pgSz w:w="12240" w:h="15840"/>
          <w:pgMar w:top="740" w:right="940" w:bottom="280" w:left="940" w:header="720" w:footer="720" w:gutter="0"/>
          <w:cols w:space="720"/>
        </w:sectPr>
      </w:pPr>
      <w:r w:rsidRPr="001C7620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1C7620">
        <w:rPr>
          <w:rFonts w:asciiTheme="minorHAnsi" w:eastAsia="Microsoft Sans Serif" w:hAnsiTheme="minorHAnsi" w:cstheme="minorHAnsi"/>
          <w:sz w:val="22"/>
          <w:szCs w:val="22"/>
        </w:rPr>
        <w:t xml:space="preserve">     </w:t>
      </w:r>
      <w:r w:rsidRPr="001C7620">
        <w:rPr>
          <w:rFonts w:asciiTheme="minorHAnsi" w:eastAsia="Microsoft Sans Serif" w:hAnsiTheme="minorHAnsi" w:cstheme="minorHAnsi"/>
          <w:spacing w:val="-1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gs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for co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-r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qu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1C7620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up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lly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urc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ecur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a l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w w:val="99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w w:val="99"/>
          <w:sz w:val="22"/>
          <w:szCs w:val="22"/>
        </w:rPr>
        <w:t>.</w:t>
      </w:r>
    </w:p>
    <w:p w14:paraId="07238E69" w14:textId="77777777" w:rsidR="00240259" w:rsidRPr="001C7620" w:rsidRDefault="001C7620" w:rsidP="001C7620">
      <w:pPr>
        <w:spacing w:before="50" w:line="28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hAnsiTheme="minorHAnsi" w:cstheme="minorHAnsi"/>
          <w:sz w:val="22"/>
          <w:szCs w:val="22"/>
        </w:rPr>
        <w:lastRenderedPageBreak/>
        <w:pict w14:anchorId="4EA8C4DC">
          <v:group id="_x0000_s1029" style="position:absolute;left:0;text-align:left;margin-left:50.9pt;margin-top:16.1pt;width:510.2pt;height:9.55pt;z-index:-251659264;mso-position-horizontal-relative:page" coordorigin="1018,322" coordsize="10204,191">
            <v:shape id="_x0000_s1032" style="position:absolute;left:1051;top:355;width:10138;height:67" coordorigin="1051,355" coordsize="10138,67" path="m1051,422r10138,l11189,355r-10138,l1051,422xe" fillcolor="#e6e6e6" stroked="f">
              <v:path arrowok="t"/>
            </v:shape>
            <v:shape id="_x0000_s1031" style="position:absolute;left:1051;top:502;width:10138;height:0" coordorigin="1051,502" coordsize="10138,0" path="m1051,502r10138,e" filled="f" strokecolor="#7f7f7f" strokeweight=".82pt">
              <v:path arrowok="t"/>
            </v:shape>
            <v:shape id="_x0000_s1030" style="position:absolute;left:1051;top:420;width:10138;height:62" coordorigin="1051,420" coordsize="10138,62" path="m1051,482r10138,l11189,420r-10138,l1051,482xe" fillcolor="#7f7f7f" stroked="f">
              <v:path arrowok="t"/>
            </v:shape>
            <w10:wrap anchorx="page"/>
          </v:group>
        </w:pic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ohn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6"/>
          <w:sz w:val="22"/>
          <w:szCs w:val="22"/>
        </w:rPr>
        <w:t>Smi</w:t>
      </w:r>
      <w:r w:rsidRPr="001C7620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w w:val="96"/>
          <w:sz w:val="22"/>
          <w:szCs w:val="22"/>
        </w:rPr>
        <w:t>h</w:t>
      </w:r>
      <w:r w:rsidRPr="001C7620">
        <w:rPr>
          <w:rFonts w:asciiTheme="minorHAnsi" w:eastAsia="Verdana" w:hAnsiTheme="minorHAnsi" w:cstheme="minorHAnsi"/>
          <w:w w:val="96"/>
          <w:sz w:val="22"/>
          <w:szCs w:val="22"/>
        </w:rPr>
        <w:t>•</w:t>
      </w:r>
      <w:r w:rsidRPr="001C7620">
        <w:rPr>
          <w:rFonts w:asciiTheme="minorHAnsi" w:eastAsia="Verdana" w:hAnsiTheme="minorHAnsi" w:cstheme="minorHAnsi"/>
          <w:spacing w:val="-16"/>
          <w:w w:val="9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age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2</w:t>
      </w:r>
      <w:r w:rsidRPr="001C7620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C7620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1C7620">
        <w:rPr>
          <w:rFonts w:asciiTheme="minorHAnsi" w:eastAsia="Verdana" w:hAnsiTheme="minorHAnsi" w:cstheme="minorHAnsi"/>
          <w:spacing w:val="-34"/>
          <w:sz w:val="22"/>
          <w:szCs w:val="22"/>
        </w:rPr>
        <w:t xml:space="preserve"> </w:t>
      </w:r>
      <w:hyperlink r:id="rId6">
        <w:r w:rsidRPr="001C7620">
          <w:rPr>
            <w:rFonts w:asciiTheme="minorHAnsi" w:eastAsia="Garamond" w:hAnsiTheme="minorHAnsi" w:cstheme="minorHAnsi"/>
            <w:b/>
            <w:sz w:val="22"/>
            <w:szCs w:val="22"/>
          </w:rPr>
          <w:t>info</w:t>
        </w:r>
        <w:r w:rsidRPr="001C7620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@</w:t>
        </w:r>
        <w:r w:rsidRPr="001C7620">
          <w:rPr>
            <w:rFonts w:asciiTheme="minorHAnsi" w:eastAsia="Garamond" w:hAnsiTheme="minorHAnsi" w:cstheme="minorHAnsi"/>
            <w:b/>
            <w:sz w:val="22"/>
            <w:szCs w:val="22"/>
          </w:rPr>
          <w:t>g</w:t>
        </w:r>
        <w:r w:rsidRPr="001C7620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r</w:t>
        </w:r>
        <w:r w:rsidRPr="001C7620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e</w:t>
        </w:r>
        <w:r w:rsidRPr="001C7620">
          <w:rPr>
            <w:rFonts w:asciiTheme="minorHAnsi" w:eastAsia="Garamond" w:hAnsiTheme="minorHAnsi" w:cstheme="minorHAnsi"/>
            <w:b/>
            <w:sz w:val="22"/>
            <w:szCs w:val="22"/>
          </w:rPr>
          <w:t>at</w:t>
        </w:r>
        <w:r w:rsidRPr="001C7620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r</w:t>
        </w:r>
        <w:r w:rsidRPr="001C7620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es</w:t>
        </w:r>
        <w:r w:rsidRPr="001C7620">
          <w:rPr>
            <w:rFonts w:asciiTheme="minorHAnsi" w:eastAsia="Garamond" w:hAnsiTheme="minorHAnsi" w:cstheme="minorHAnsi"/>
            <w:b/>
            <w:sz w:val="22"/>
            <w:szCs w:val="22"/>
          </w:rPr>
          <w:t>um</w:t>
        </w:r>
        <w:r w:rsidRPr="001C7620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es</w:t>
        </w:r>
        <w:r w:rsidRPr="001C7620">
          <w:rPr>
            <w:rFonts w:asciiTheme="minorHAnsi" w:eastAsia="Garamond" w:hAnsiTheme="minorHAnsi" w:cstheme="minorHAnsi"/>
            <w:b/>
            <w:sz w:val="22"/>
            <w:szCs w:val="22"/>
          </w:rPr>
          <w:t>fa</w:t>
        </w:r>
        <w:r w:rsidRPr="001C7620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s</w:t>
        </w:r>
        <w:r w:rsidRPr="001C7620">
          <w:rPr>
            <w:rFonts w:asciiTheme="minorHAnsi" w:eastAsia="Garamond" w:hAnsiTheme="minorHAnsi" w:cstheme="minorHAnsi"/>
            <w:b/>
            <w:sz w:val="22"/>
            <w:szCs w:val="22"/>
          </w:rPr>
          <w:t>t.</w:t>
        </w:r>
        <w:r w:rsidRPr="001C7620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c</w:t>
        </w:r>
        <w:r w:rsidRPr="001C7620">
          <w:rPr>
            <w:rFonts w:asciiTheme="minorHAnsi" w:eastAsia="Garamond" w:hAnsiTheme="minorHAnsi" w:cstheme="minorHAnsi"/>
            <w:b/>
            <w:sz w:val="22"/>
            <w:szCs w:val="22"/>
          </w:rPr>
          <w:t>om</w:t>
        </w:r>
      </w:hyperlink>
    </w:p>
    <w:p w14:paraId="7A1B0F6F" w14:textId="77777777" w:rsidR="00240259" w:rsidRPr="001C7620" w:rsidRDefault="00240259" w:rsidP="001C7620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7B2C057D" w14:textId="77777777" w:rsidR="00240259" w:rsidRPr="001C7620" w:rsidRDefault="001C7620" w:rsidP="001C7620">
      <w:pPr>
        <w:spacing w:before="40"/>
        <w:ind w:left="120" w:right="9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</w:t>
      </w: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ver</w:t>
      </w:r>
      <w:r w:rsidRPr="001C7620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ll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s</w:t>
      </w:r>
      <w:r w:rsidRPr="001C7620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c.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1C7620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oe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A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zo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                                                 </w:t>
      </w:r>
      <w:r w:rsidRPr="001C7620">
        <w:rPr>
          <w:rFonts w:asciiTheme="minorHAnsi" w:eastAsia="Garamond" w:hAnsiTheme="minorHAnsi" w:cstheme="minorHAnsi"/>
          <w:b/>
          <w:spacing w:val="9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1995</w:t>
      </w:r>
      <w:r w:rsidRPr="001C7620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1C7620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1998</w:t>
      </w:r>
    </w:p>
    <w:p w14:paraId="62DB8977" w14:textId="77777777" w:rsidR="00240259" w:rsidRPr="001C7620" w:rsidRDefault="00240259" w:rsidP="001C7620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B357A37" w14:textId="77777777" w:rsidR="00240259" w:rsidRPr="001C7620" w:rsidRDefault="001C7620" w:rsidP="001C7620">
      <w:pPr>
        <w:ind w:left="120" w:right="524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CUT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ING</w:t>
      </w:r>
      <w:r w:rsidRPr="001C7620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R</w:t>
      </w:r>
    </w:p>
    <w:p w14:paraId="6D9E5D9B" w14:textId="77777777" w:rsidR="00240259" w:rsidRPr="001C7620" w:rsidRDefault="001C7620" w:rsidP="001C7620">
      <w:pPr>
        <w:ind w:left="12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sz w:val="22"/>
          <w:szCs w:val="22"/>
        </w:rPr>
        <w:t>As</w:t>
      </w:r>
      <w:r w:rsidRPr="001C762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“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ig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z w:val="22"/>
          <w:szCs w:val="22"/>
        </w:rPr>
        <w:t>”</w:t>
      </w:r>
      <w:r w:rsidRPr="001C762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m’s</w:t>
      </w:r>
      <w:r w:rsidRPr="001C762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z w:val="22"/>
          <w:szCs w:val="22"/>
        </w:rPr>
        <w:t>-t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z w:val="22"/>
          <w:szCs w:val="22"/>
        </w:rPr>
        <w:t>ill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s,</w:t>
      </w:r>
      <w:r w:rsidRPr="001C762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edu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s,</w:t>
      </w:r>
      <w:r w:rsidRPr="001C762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rave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Par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earc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s,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gs.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eav</w:t>
      </w:r>
      <w:r w:rsidRPr="001C7620">
        <w:rPr>
          <w:rFonts w:asciiTheme="minorHAnsi" w:eastAsia="Garamond" w:hAnsiTheme="minorHAnsi" w:cstheme="minorHAnsi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en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erv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tw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1C7620">
        <w:rPr>
          <w:rFonts w:asciiTheme="minorHAnsi" w:eastAsia="Garamond" w:hAnsiTheme="minorHAnsi" w:cstheme="minorHAnsi"/>
          <w:sz w:val="22"/>
          <w:szCs w:val="22"/>
        </w:rPr>
        <w:t>n 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earc</w:t>
      </w:r>
      <w:r w:rsidRPr="001C7620">
        <w:rPr>
          <w:rFonts w:asciiTheme="minorHAnsi" w:eastAsia="Garamond" w:hAnsiTheme="minorHAnsi" w:cstheme="minorHAnsi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ss.</w:t>
      </w:r>
      <w:r w:rsidRPr="001C762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s,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fac</w:t>
      </w:r>
      <w:r w:rsidRPr="001C7620">
        <w:rPr>
          <w:rFonts w:asciiTheme="minorHAnsi" w:eastAsia="Garamond" w:hAnsiTheme="minorHAnsi" w:cstheme="minorHAnsi"/>
          <w:sz w:val="22"/>
          <w:szCs w:val="22"/>
        </w:rPr>
        <w:t>iliti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iss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6F79E40A" w14:textId="77777777" w:rsidR="00240259" w:rsidRPr="001C7620" w:rsidRDefault="001C7620" w:rsidP="001C7620">
      <w:pPr>
        <w:tabs>
          <w:tab w:val="left" w:pos="680"/>
        </w:tabs>
        <w:spacing w:before="60"/>
        <w:ind w:left="696" w:right="271" w:hanging="36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1C7620">
        <w:rPr>
          <w:rFonts w:asciiTheme="minorHAnsi" w:eastAsia="Microsoft Sans Serif" w:hAnsiTheme="minorHAnsi" w:cstheme="minorHAnsi"/>
          <w:position w:val="2"/>
          <w:sz w:val="22"/>
          <w:szCs w:val="22"/>
        </w:rPr>
        <w:tab/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Exp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ged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ew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off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oe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z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sit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evera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yee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m 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gia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22E40A8" w14:textId="77777777" w:rsidR="00240259" w:rsidRPr="001C7620" w:rsidRDefault="001C7620" w:rsidP="001C7620">
      <w:pPr>
        <w:spacing w:before="57" w:line="200" w:lineRule="exact"/>
        <w:ind w:left="336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1C7620">
        <w:rPr>
          <w:rFonts w:asciiTheme="minorHAnsi" w:eastAsia="Microsoft Sans Serif" w:hAnsiTheme="minorHAnsi" w:cstheme="minorHAnsi"/>
          <w:position w:val="2"/>
          <w:sz w:val="22"/>
          <w:szCs w:val="22"/>
        </w:rPr>
        <w:t xml:space="preserve">     </w:t>
      </w:r>
      <w:r w:rsidRPr="001C7620">
        <w:rPr>
          <w:rFonts w:asciiTheme="minorHAnsi" w:eastAsia="Microsoft Sans Serif" w:hAnsiTheme="minorHAnsi" w:cstheme="minorHAnsi"/>
          <w:spacing w:val="-13"/>
          <w:position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Handl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ff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ssu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lud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tem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ees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z w:val="22"/>
          <w:szCs w:val="22"/>
        </w:rPr>
        <w:t>le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j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ts.</w:t>
      </w:r>
    </w:p>
    <w:p w14:paraId="33732B99" w14:textId="77777777" w:rsidR="00240259" w:rsidRPr="001C7620" w:rsidRDefault="00240259" w:rsidP="001C7620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645C59C2" w14:textId="77777777" w:rsidR="00240259" w:rsidRPr="001C7620" w:rsidRDefault="001C7620" w:rsidP="001C7620">
      <w:pPr>
        <w:spacing w:before="40"/>
        <w:ind w:left="120" w:right="9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We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a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ver</w:t>
      </w:r>
      <w:r w:rsidRPr="001C7620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La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w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F</w:t>
      </w: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m</w:t>
      </w:r>
      <w:r w:rsidRPr="001C7620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1C7620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oe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1C7620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1C7620">
        <w:rPr>
          <w:rFonts w:asciiTheme="minorHAnsi" w:eastAsia="Garamond" w:hAnsiTheme="minorHAnsi" w:cstheme="minorHAnsi"/>
          <w:b/>
          <w:spacing w:val="-91"/>
          <w:w w:val="94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A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zo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                                             </w:t>
      </w:r>
      <w:r w:rsidRPr="001C7620">
        <w:rPr>
          <w:rFonts w:asciiTheme="minorHAnsi" w:eastAsia="Garamond" w:hAnsiTheme="minorHAnsi" w:cstheme="minorHAnsi"/>
          <w:b/>
          <w:spacing w:val="17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1993</w:t>
      </w:r>
      <w:r w:rsidRPr="001C7620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1C7620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1995</w:t>
      </w:r>
    </w:p>
    <w:p w14:paraId="45EC44C3" w14:textId="77777777" w:rsidR="00240259" w:rsidRPr="001C7620" w:rsidRDefault="00240259" w:rsidP="001C7620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416CC27" w14:textId="77777777" w:rsidR="00240259" w:rsidRPr="001C7620" w:rsidRDefault="001C7620" w:rsidP="001C7620">
      <w:pPr>
        <w:ind w:left="120" w:right="832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FFICE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GE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R</w:t>
      </w:r>
    </w:p>
    <w:p w14:paraId="49A2A971" w14:textId="77777777" w:rsidR="00240259" w:rsidRPr="001C7620" w:rsidRDefault="001C7620" w:rsidP="001C7620">
      <w:pPr>
        <w:ind w:left="120" w:right="8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sz w:val="22"/>
          <w:szCs w:val="22"/>
        </w:rPr>
        <w:t>Di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st</w:t>
      </w:r>
      <w:r w:rsidRPr="001C7620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z w:val="22"/>
          <w:szCs w:val="22"/>
        </w:rPr>
        <w:t>’s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20</w:t>
      </w:r>
      <w:r w:rsidRPr="001C762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s,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 25%</w:t>
      </w:r>
      <w:r w:rsidRPr="001C762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reve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ue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duc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1C7620">
        <w:rPr>
          <w:rFonts w:asciiTheme="minorHAnsi" w:eastAsia="Garamond" w:hAnsiTheme="minorHAnsi" w:cstheme="minorHAnsi"/>
          <w:sz w:val="22"/>
          <w:szCs w:val="22"/>
        </w:rPr>
        <w:t>site</w:t>
      </w:r>
      <w:r w:rsidRPr="001C762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Off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ist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acr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.,</w:t>
      </w:r>
      <w:r w:rsidRPr="001C762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wi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Di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rec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gi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duc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z w:val="22"/>
          <w:szCs w:val="22"/>
        </w:rPr>
        <w:t>it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fur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it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ure</w:t>
      </w:r>
      <w:r w:rsidRPr="001C7620">
        <w:rPr>
          <w:rFonts w:asciiTheme="minorHAnsi" w:eastAsia="Garamond" w:hAnsiTheme="minorHAnsi" w:cstheme="minorHAnsi"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ls.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Over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z w:val="22"/>
          <w:szCs w:val="22"/>
        </w:rPr>
        <w:t>ty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z w:val="22"/>
          <w:szCs w:val="22"/>
        </w:rPr>
        <w:t>st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(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ph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s,</w:t>
      </w:r>
      <w:r w:rsidRPr="001C7620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fa</w:t>
      </w:r>
      <w:r w:rsidRPr="001C7620">
        <w:rPr>
          <w:rFonts w:asciiTheme="minorHAnsi" w:eastAsia="Garamond" w:hAnsiTheme="minorHAnsi" w:cstheme="minorHAnsi"/>
          <w:sz w:val="22"/>
          <w:szCs w:val="22"/>
        </w:rPr>
        <w:t>x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s,</w:t>
      </w:r>
      <w:r w:rsidRPr="001C7620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s,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.)</w:t>
      </w:r>
    </w:p>
    <w:p w14:paraId="004B3383" w14:textId="77777777" w:rsidR="00240259" w:rsidRPr="001C7620" w:rsidRDefault="001C7620" w:rsidP="001C7620">
      <w:pPr>
        <w:spacing w:before="60"/>
        <w:ind w:left="336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1C7620">
        <w:rPr>
          <w:rFonts w:asciiTheme="minorHAnsi" w:eastAsia="Microsoft Sans Serif" w:hAnsiTheme="minorHAnsi" w:cstheme="minorHAnsi"/>
          <w:position w:val="2"/>
          <w:sz w:val="22"/>
          <w:szCs w:val="22"/>
        </w:rPr>
        <w:t xml:space="preserve">     </w:t>
      </w:r>
      <w:r w:rsidRPr="001C7620">
        <w:rPr>
          <w:rFonts w:asciiTheme="minorHAnsi" w:eastAsia="Microsoft Sans Serif" w:hAnsiTheme="minorHAnsi" w:cstheme="minorHAnsi"/>
          <w:spacing w:val="-13"/>
          <w:position w:val="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-au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3 ot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)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ew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Po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oce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du</w:t>
      </w:r>
      <w:r w:rsidRPr="001C7620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handb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ook</w:t>
      </w:r>
      <w:r w:rsidRPr="001C7620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 xml:space="preserve">for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ff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6003EBCD" w14:textId="77777777" w:rsidR="00240259" w:rsidRPr="001C7620" w:rsidRDefault="001C7620" w:rsidP="001C7620">
      <w:pPr>
        <w:tabs>
          <w:tab w:val="left" w:pos="680"/>
        </w:tabs>
        <w:spacing w:before="53" w:line="220" w:lineRule="exact"/>
        <w:ind w:left="696" w:right="1072" w:hanging="36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1C7620">
        <w:rPr>
          <w:rFonts w:asciiTheme="minorHAnsi" w:eastAsia="Microsoft Sans Serif" w:hAnsiTheme="minorHAnsi" w:cstheme="minorHAnsi"/>
          <w:position w:val="2"/>
          <w:sz w:val="22"/>
          <w:szCs w:val="22"/>
        </w:rPr>
        <w:tab/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Ensur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adh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3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-w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eek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for 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aj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rans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bus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ll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ns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in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z w:val="22"/>
          <w:szCs w:val="22"/>
        </w:rPr>
        <w:t>x,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xi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evada</w:t>
      </w:r>
      <w:r w:rsidRPr="001C7620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179EEB2" w14:textId="77777777" w:rsidR="00240259" w:rsidRPr="001C7620" w:rsidRDefault="001C7620" w:rsidP="001C7620">
      <w:pPr>
        <w:tabs>
          <w:tab w:val="left" w:pos="680"/>
        </w:tabs>
        <w:spacing w:before="68"/>
        <w:ind w:left="696" w:right="273" w:hanging="36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1C7620">
        <w:rPr>
          <w:rFonts w:asciiTheme="minorHAnsi" w:eastAsia="Microsoft Sans Serif" w:hAnsiTheme="minorHAnsi" w:cstheme="minorHAnsi"/>
          <w:position w:val="2"/>
          <w:sz w:val="22"/>
          <w:szCs w:val="22"/>
        </w:rPr>
        <w:tab/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Earn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omot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ter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jus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4 mo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1C7620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com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)</w:t>
      </w:r>
      <w:r w:rsidRPr="001C7620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C7620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ad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1C7620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du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tst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l,</w:t>
      </w:r>
      <w:r w:rsidRPr="001C7620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erv</w:t>
      </w:r>
      <w:r w:rsidRPr="001C7620">
        <w:rPr>
          <w:rFonts w:asciiTheme="minorHAnsi" w:eastAsia="Garamond" w:hAnsiTheme="minorHAnsi" w:cstheme="minorHAnsi"/>
          <w:sz w:val="22"/>
          <w:szCs w:val="22"/>
        </w:rPr>
        <w:t>is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ry</w:t>
      </w:r>
      <w:r w:rsidRPr="001C7620">
        <w:rPr>
          <w:rFonts w:asciiTheme="minorHAnsi" w:eastAsia="Garamond" w:hAnsiTheme="minorHAnsi" w:cstheme="minorHAnsi"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ob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m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sz w:val="22"/>
          <w:szCs w:val="22"/>
        </w:rPr>
        <w:t>ills.</w:t>
      </w:r>
    </w:p>
    <w:p w14:paraId="0DC6CEA6" w14:textId="77777777" w:rsidR="00240259" w:rsidRPr="001C7620" w:rsidRDefault="00240259" w:rsidP="001C7620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1EF281AF" w14:textId="77777777" w:rsidR="00240259" w:rsidRPr="001C7620" w:rsidRDefault="001C7620" w:rsidP="001C7620">
      <w:pPr>
        <w:ind w:left="120" w:right="8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1C7620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Prev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lth</w:t>
      </w:r>
      <w:r w:rsidRPr="001C7620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’s</w:t>
      </w:r>
      <w:r w:rsidRPr="001C7620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-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Sur</w:t>
      </w:r>
      <w:r w:rsidRPr="001C7620">
        <w:rPr>
          <w:rFonts w:asciiTheme="minorHAnsi" w:eastAsia="Garamond" w:hAnsiTheme="minorHAnsi" w:cstheme="minorHAnsi"/>
          <w:sz w:val="22"/>
          <w:szCs w:val="22"/>
        </w:rPr>
        <w:t>g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C7620">
        <w:rPr>
          <w:rFonts w:asciiTheme="minorHAnsi" w:eastAsia="Garamond" w:hAnsiTheme="minorHAnsi" w:cstheme="minorHAnsi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sz w:val="22"/>
          <w:szCs w:val="22"/>
        </w:rPr>
        <w:t>tm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Ex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1C7620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1C7620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et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y</w:t>
      </w:r>
    </w:p>
    <w:p w14:paraId="5865E612" w14:textId="77777777" w:rsidR="00240259" w:rsidRPr="001C7620" w:rsidRDefault="001C7620" w:rsidP="001C7620">
      <w:pPr>
        <w:spacing w:line="220" w:lineRule="exact"/>
        <w:ind w:left="120" w:right="749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ld</w:t>
      </w:r>
      <w:r w:rsidRPr="001C7620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1C7620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mi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1C7620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&amp;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position w:val="1"/>
          <w:sz w:val="22"/>
          <w:szCs w:val="22"/>
        </w:rPr>
        <w:t>s.</w:t>
      </w:r>
    </w:p>
    <w:p w14:paraId="58383607" w14:textId="77777777" w:rsidR="00240259" w:rsidRPr="001C7620" w:rsidRDefault="00240259" w:rsidP="001C7620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7F7D7D2F" w14:textId="77777777" w:rsidR="00240259" w:rsidRPr="001C7620" w:rsidRDefault="001C7620" w:rsidP="001C7620">
      <w:pPr>
        <w:spacing w:line="260" w:lineRule="exact"/>
        <w:ind w:left="120" w:right="732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hAnsiTheme="minorHAnsi" w:cstheme="minorHAnsi"/>
          <w:sz w:val="22"/>
          <w:szCs w:val="22"/>
        </w:rPr>
        <w:pict w14:anchorId="3B950982">
          <v:group id="_x0000_s1026" style="position:absolute;left:0;text-align:left;margin-left:51pt;margin-top:14.35pt;width:510pt;height:4.55pt;z-index:-251658240;mso-position-horizontal-relative:page" coordorigin="1020,287" coordsize="10200,91">
            <v:shape id="_x0000_s1028" style="position:absolute;left:1051;top:370;width:10138;height:0" coordorigin="1051,370" coordsize="10138,0" path="m1051,370r10138,e" filled="f" strokecolor="#7f7f7f" strokeweight=".82pt">
              <v:path arrowok="t"/>
            </v:shape>
            <v:shape id="_x0000_s1027" style="position:absolute;left:1051;top:318;width:10138;height:0" coordorigin="1051,318" coordsize="10138,0" path="m1051,318r10138,e" filled="f" strokecolor="#7f7f7f" strokeweight="3.1pt">
              <v:path arrowok="t"/>
            </v:shape>
            <w10:wrap anchorx="page"/>
          </v:group>
        </w:pic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1C7620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RE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b/>
          <w:sz w:val="22"/>
          <w:szCs w:val="22"/>
        </w:rPr>
        <w:t>L</w:t>
      </w:r>
    </w:p>
    <w:p w14:paraId="0C3881B1" w14:textId="77777777" w:rsidR="00240259" w:rsidRPr="001C7620" w:rsidRDefault="00240259" w:rsidP="001C762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ED42276" w14:textId="77777777" w:rsidR="00240259" w:rsidRPr="001C7620" w:rsidRDefault="001C7620" w:rsidP="001C7620">
      <w:pPr>
        <w:spacing w:before="40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z w:val="22"/>
          <w:szCs w:val="22"/>
        </w:rPr>
        <w:t>x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ecu</w:t>
      </w:r>
      <w:r w:rsidRPr="001C7620">
        <w:rPr>
          <w:rFonts w:asciiTheme="minorHAnsi" w:eastAsia="Garamond" w:hAnsiTheme="minorHAnsi" w:cstheme="minorHAnsi"/>
          <w:sz w:val="22"/>
          <w:szCs w:val="22"/>
        </w:rPr>
        <w:t>ti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C7620">
        <w:rPr>
          <w:rFonts w:asciiTheme="minorHAnsi" w:eastAsia="Garamond" w:hAnsiTheme="minorHAnsi" w:cstheme="minorHAnsi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Secre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l</w:t>
      </w:r>
      <w:r w:rsidRPr="001C7620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hoo</w:t>
      </w:r>
      <w:r w:rsidRPr="001C7620">
        <w:rPr>
          <w:rFonts w:asciiTheme="minorHAnsi" w:eastAsia="Garamond" w:hAnsiTheme="minorHAnsi" w:cstheme="minorHAnsi"/>
          <w:sz w:val="22"/>
          <w:szCs w:val="22"/>
        </w:rPr>
        <w:t>l,</w:t>
      </w:r>
      <w:r w:rsidRPr="001C7620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ho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z w:val="22"/>
          <w:szCs w:val="22"/>
        </w:rPr>
        <w:t>x,</w:t>
      </w:r>
      <w:r w:rsidRPr="001C7620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5B3B0DCA" w14:textId="77777777" w:rsidR="00240259" w:rsidRPr="001C7620" w:rsidRDefault="00240259" w:rsidP="001C7620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38CE138" w14:textId="77777777" w:rsidR="00240259" w:rsidRPr="001C7620" w:rsidRDefault="001C7620" w:rsidP="001C762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C7620">
        <w:rPr>
          <w:rFonts w:asciiTheme="minorHAnsi" w:eastAsia="Garamond" w:hAnsiTheme="minorHAnsi" w:cstheme="minorHAnsi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1C7620">
        <w:rPr>
          <w:rFonts w:asciiTheme="minorHAnsi" w:eastAsia="Garamond" w:hAnsiTheme="minorHAnsi" w:cstheme="minorHAnsi"/>
          <w:sz w:val="22"/>
          <w:szCs w:val="22"/>
        </w:rPr>
        <w:t>y</w:t>
      </w:r>
      <w:r w:rsidRPr="001C7620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Pu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C7620">
        <w:rPr>
          <w:rFonts w:asciiTheme="minorHAnsi" w:eastAsia="Garamond" w:hAnsiTheme="minorHAnsi" w:cstheme="minorHAnsi"/>
          <w:sz w:val="22"/>
          <w:szCs w:val="22"/>
        </w:rPr>
        <w:t>li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C7620">
        <w:rPr>
          <w:rFonts w:asciiTheme="minorHAnsi" w:eastAsia="Garamond" w:hAnsiTheme="minorHAnsi" w:cstheme="minorHAnsi"/>
          <w:sz w:val="22"/>
          <w:szCs w:val="22"/>
        </w:rPr>
        <w:t>,</w:t>
      </w:r>
      <w:r w:rsidRPr="001C7620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C7620">
        <w:rPr>
          <w:rFonts w:asciiTheme="minorHAnsi" w:eastAsia="Garamond" w:hAnsiTheme="minorHAnsi" w:cstheme="minorHAnsi"/>
          <w:sz w:val="22"/>
          <w:szCs w:val="22"/>
        </w:rPr>
        <w:t>t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z w:val="22"/>
          <w:szCs w:val="22"/>
        </w:rPr>
        <w:t>te</w:t>
      </w:r>
      <w:r w:rsidRPr="001C7620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z w:val="22"/>
          <w:szCs w:val="22"/>
        </w:rPr>
        <w:t>f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C7620">
        <w:rPr>
          <w:rFonts w:asciiTheme="minorHAnsi" w:eastAsia="Garamond" w:hAnsiTheme="minorHAnsi" w:cstheme="minorHAnsi"/>
          <w:sz w:val="22"/>
          <w:szCs w:val="22"/>
        </w:rPr>
        <w:t>A</w:t>
      </w:r>
      <w:r w:rsidRPr="001C7620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1C7620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C7620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C7620">
        <w:rPr>
          <w:rFonts w:asciiTheme="minorHAnsi" w:eastAsia="Garamond" w:hAnsiTheme="minorHAnsi" w:cstheme="minorHAnsi"/>
          <w:sz w:val="22"/>
          <w:szCs w:val="22"/>
        </w:rPr>
        <w:t>a</w:t>
      </w:r>
    </w:p>
    <w:sectPr w:rsidR="00240259" w:rsidRPr="001C7620">
      <w:pgSz w:w="12240" w:h="15840"/>
      <w:pgMar w:top="104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C430E"/>
    <w:multiLevelType w:val="multilevel"/>
    <w:tmpl w:val="57EEBD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259"/>
    <w:rsid w:val="001C7620"/>
    <w:rsid w:val="0024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854B883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C762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7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reatresumesfast.com" TargetMode="External"/><Relationship Id="rId5" Type="http://schemas.openxmlformats.org/officeDocument/2006/relationships/hyperlink" Target="mailto:ferrel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952</Words>
  <Characters>5427</Characters>
  <Application>Microsoft Office Word</Application>
  <DocSecurity>0</DocSecurity>
  <Lines>45</Lines>
  <Paragraphs>12</Paragraphs>
  <ScaleCrop>false</ScaleCrop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2021-07-22T14:11:00Z</dcterms:modified>
</cp:coreProperties>
</file>